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B10900">
              <w:rPr>
                <w:rFonts w:ascii="Arial" w:hAnsi="Arial" w:cs="Arial"/>
                <w:sz w:val="28"/>
                <w:szCs w:val="28"/>
              </w:rPr>
              <w:t>04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1E7351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B10900">
              <w:rPr>
                <w:rFonts w:ascii="Arial" w:hAnsi="Arial" w:cs="Arial"/>
                <w:sz w:val="28"/>
                <w:szCs w:val="28"/>
              </w:rPr>
              <w:t>02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5276F9" w:rsidP="00C85EA1">
      <w:pPr>
        <w:spacing w:line="360" w:lineRule="auto"/>
        <w:jc w:val="both"/>
        <w:rPr>
          <w:rFonts w:ascii="Arial" w:hAnsi="Arial" w:cs="Arial"/>
        </w:rPr>
      </w:pPr>
      <w:r w:rsidRPr="009B1BF4">
        <w:rPr>
          <w:rFonts w:ascii="Arial" w:hAnsi="Arial" w:cs="Arial"/>
          <w:b/>
        </w:rPr>
        <w:t xml:space="preserve">OBJETO: </w:t>
      </w:r>
      <w:r w:rsidR="00D376E9" w:rsidRPr="00D376E9">
        <w:rPr>
          <w:rFonts w:ascii="Arial" w:hAnsi="Arial" w:cs="Arial"/>
          <w:b/>
        </w:rPr>
        <w:t xml:space="preserve">REGISTRO DE PREÇOS </w:t>
      </w:r>
      <w:r w:rsidR="00D376E9" w:rsidRPr="00D376E9">
        <w:rPr>
          <w:rFonts w:ascii="Arial" w:hAnsi="Arial" w:cs="Arial"/>
          <w:bCs/>
        </w:rPr>
        <w:t>para eventual aquisição de material de expediente/escritório, visando atender as demandas do</w:t>
      </w:r>
      <w:r w:rsidR="00D376E9" w:rsidRPr="00D376E9">
        <w:rPr>
          <w:rFonts w:ascii="Arial" w:hAnsi="Arial" w:cs="Arial"/>
          <w:b/>
          <w:bCs/>
        </w:rPr>
        <w:t xml:space="preserve"> </w:t>
      </w:r>
      <w:r w:rsidR="00D376E9" w:rsidRPr="00D376E9">
        <w:rPr>
          <w:rFonts w:ascii="Arial" w:hAnsi="Arial" w:cs="Arial"/>
          <w:b/>
        </w:rPr>
        <w:t>SENAR-AR/MS</w:t>
      </w:r>
      <w:r w:rsidR="009B1BF4" w:rsidRPr="00221FD8">
        <w:rPr>
          <w:rFonts w:ascii="Arial" w:hAnsi="Arial" w:cs="Arial"/>
        </w:rPr>
        <w:t xml:space="preserve">. </w:t>
      </w:r>
    </w:p>
    <w:p w:rsidR="00CD15D8" w:rsidRDefault="00CD15D8" w:rsidP="00C85EA1">
      <w:pPr>
        <w:spacing w:line="360" w:lineRule="auto"/>
        <w:jc w:val="both"/>
        <w:rPr>
          <w:rFonts w:ascii="Arial" w:hAnsi="Arial" w:cs="Arial"/>
        </w:rPr>
      </w:pPr>
    </w:p>
    <w:p w:rsidR="006B120E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Razão S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ocial da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1E7351">
              <w:rPr>
                <w:rFonts w:ascii="Arial" w:hAnsi="Arial" w:cs="Arial"/>
                <w:sz w:val="22"/>
                <w:szCs w:val="22"/>
              </w:rPr>
              <w:t>icitante: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ndereço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ompleto: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1E7351">
              <w:rPr>
                <w:rFonts w:ascii="Arial" w:hAnsi="Arial" w:cs="Arial"/>
                <w:sz w:val="22"/>
                <w:szCs w:val="22"/>
              </w:rPr>
              <w:t>elefone(s):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E7351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E735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E7351">
              <w:rPr>
                <w:rFonts w:ascii="Arial" w:hAnsi="Arial" w:cs="Arial"/>
                <w:sz w:val="22"/>
                <w:szCs w:val="22"/>
              </w:rPr>
              <w:t>esponsável para</w:t>
            </w:r>
          </w:p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ontato: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E7351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E7351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EM: 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___/201</w:t>
      </w:r>
      <w:r w:rsidR="00174A86" w:rsidRPr="001E7351">
        <w:rPr>
          <w:rFonts w:ascii="Arial" w:hAnsi="Arial" w:cs="Arial"/>
          <w:b w:val="0"/>
          <w:sz w:val="22"/>
          <w:szCs w:val="22"/>
        </w:rPr>
        <w:t>*</w:t>
      </w:r>
      <w:r w:rsidR="00876208" w:rsidRPr="001E7351">
        <w:rPr>
          <w:rFonts w:ascii="Arial" w:hAnsi="Arial" w:cs="Arial"/>
          <w:b w:val="0"/>
          <w:sz w:val="22"/>
          <w:szCs w:val="22"/>
        </w:rPr>
        <w:t>.</w:t>
      </w:r>
    </w:p>
    <w:p w:rsidR="009A5567" w:rsidRPr="001E7351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E7351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ab/>
      </w:r>
    </w:p>
    <w:p w:rsidR="00266164" w:rsidRPr="001E7351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_______</w:t>
      </w:r>
      <w:r w:rsidR="001E7351">
        <w:rPr>
          <w:rFonts w:ascii="Arial" w:hAnsi="Arial" w:cs="Arial"/>
          <w:b w:val="0"/>
          <w:sz w:val="22"/>
          <w:szCs w:val="22"/>
        </w:rPr>
        <w:t>___________________________</w:t>
      </w:r>
      <w:r w:rsidRPr="001E7351">
        <w:rPr>
          <w:rFonts w:ascii="Arial" w:hAnsi="Arial" w:cs="Arial"/>
          <w:b w:val="0"/>
          <w:sz w:val="22"/>
          <w:szCs w:val="22"/>
        </w:rPr>
        <w:t>___</w:t>
      </w:r>
    </w:p>
    <w:p w:rsidR="00B13F51" w:rsidRPr="001E73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Assinatura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 (</w:t>
      </w:r>
      <w:r w:rsidR="001E7351">
        <w:rPr>
          <w:rFonts w:ascii="Arial" w:hAnsi="Arial" w:cs="Arial"/>
          <w:b w:val="0"/>
          <w:sz w:val="22"/>
          <w:szCs w:val="22"/>
        </w:rPr>
        <w:t>N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ome </w:t>
      </w:r>
      <w:r w:rsidR="001E7351">
        <w:rPr>
          <w:rFonts w:ascii="Arial" w:hAnsi="Arial" w:cs="Arial"/>
          <w:b w:val="0"/>
          <w:sz w:val="22"/>
          <w:szCs w:val="22"/>
        </w:rPr>
        <w:t>L</w:t>
      </w:r>
      <w:r w:rsidR="001E7351" w:rsidRPr="001E7351">
        <w:rPr>
          <w:rFonts w:ascii="Arial" w:hAnsi="Arial" w:cs="Arial"/>
          <w:b w:val="0"/>
          <w:sz w:val="22"/>
          <w:szCs w:val="22"/>
        </w:rPr>
        <w:t>egível)</w:t>
      </w:r>
    </w:p>
    <w:p w:rsidR="001E7351" w:rsidRDefault="001E7351" w:rsidP="00B13F51">
      <w:pPr>
        <w:tabs>
          <w:tab w:val="left" w:pos="7065"/>
        </w:tabs>
      </w:pPr>
      <w:bookmarkStart w:id="0" w:name="_GoBack"/>
      <w:bookmarkEnd w:id="0"/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1E7351">
      <w:pPr>
        <w:tabs>
          <w:tab w:val="left" w:pos="7065"/>
        </w:tabs>
        <w:spacing w:line="360" w:lineRule="auto"/>
      </w:pPr>
    </w:p>
    <w:p w:rsidR="001E7351" w:rsidRPr="00F46FFA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F46FFA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ESTE DOCUMENTO DEVERÁ SER PREENCHIDO</w:t>
      </w:r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E ENVIADO PARA O E-MAIL </w:t>
      </w:r>
      <w:hyperlink r:id="rId9" w:history="1">
        <w:r w:rsidRPr="00F46FFA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F46FFA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F46FFA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F46FFA" w:rsidSect="009E0FA2">
      <w:headerReference w:type="default" r:id="rId10"/>
      <w:footerReference w:type="defaul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B10900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D606B3">
            <w:rPr>
              <w:rFonts w:ascii="Arial" w:hAnsi="Arial" w:cs="Arial"/>
              <w:sz w:val="18"/>
              <w:szCs w:val="20"/>
            </w:rPr>
            <w:t>0</w:t>
          </w:r>
          <w:r w:rsidR="00B10900">
            <w:rPr>
              <w:rFonts w:ascii="Arial" w:hAnsi="Arial" w:cs="Arial"/>
              <w:sz w:val="18"/>
              <w:szCs w:val="20"/>
            </w:rPr>
            <w:t>04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9E0FA2" w:rsidP="00B10900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D606B3">
            <w:rPr>
              <w:rFonts w:ascii="Arial" w:hAnsi="Arial" w:cs="Arial"/>
              <w:bCs/>
              <w:sz w:val="18"/>
              <w:szCs w:val="20"/>
            </w:rPr>
            <w:t>0</w:t>
          </w:r>
          <w:r w:rsidR="00B10900">
            <w:rPr>
              <w:rFonts w:ascii="Arial" w:hAnsi="Arial" w:cs="Arial"/>
              <w:bCs/>
              <w:sz w:val="18"/>
              <w:szCs w:val="20"/>
            </w:rPr>
            <w:t>02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174A86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876208">
            <w:rPr>
              <w:rFonts w:ascii="Arial" w:hAnsi="Arial" w:cs="Arial"/>
              <w:sz w:val="18"/>
              <w:szCs w:val="20"/>
            </w:rPr>
            <w:t>01</w:t>
          </w:r>
          <w:r w:rsidR="00174A86">
            <w:rPr>
              <w:rFonts w:ascii="Arial" w:hAnsi="Arial" w:cs="Arial"/>
              <w:sz w:val="18"/>
              <w:szCs w:val="20"/>
            </w:rPr>
            <w:t>7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ORENE@SENARMS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8C147-096A-4440-9094-2C219A4B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79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9</cp:revision>
  <cp:lastPrinted>2016-02-18T16:37:00Z</cp:lastPrinted>
  <dcterms:created xsi:type="dcterms:W3CDTF">2016-02-15T13:56:00Z</dcterms:created>
  <dcterms:modified xsi:type="dcterms:W3CDTF">2016-02-18T16:45:00Z</dcterms:modified>
</cp:coreProperties>
</file>